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6B64" w14:textId="77777777" w:rsidR="00F01D8A" w:rsidRPr="00F8218A" w:rsidRDefault="00F01D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7ED3BD" w14:textId="77777777" w:rsidR="00F8218A" w:rsidRPr="00F8218A" w:rsidRDefault="00F821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DCF87" w14:textId="77777777" w:rsidR="00F01D8A" w:rsidRPr="00F8218A" w:rsidRDefault="00F01D8A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59AD79B" w14:textId="77777777" w:rsidR="00F8218A" w:rsidRPr="00F8218A" w:rsidRDefault="00F8218A">
      <w:pPr>
        <w:spacing w:before="44"/>
        <w:ind w:left="108"/>
        <w:rPr>
          <w:rFonts w:asciiTheme="minorHAnsi" w:hAnsiTheme="minorHAnsi" w:cstheme="minorHAnsi"/>
          <w:sz w:val="22"/>
          <w:szCs w:val="22"/>
        </w:rPr>
      </w:pPr>
      <w:r w:rsidRPr="00F8218A">
        <w:rPr>
          <w:rFonts w:asciiTheme="minorHAnsi" w:hAnsiTheme="minorHAnsi" w:cstheme="minorHAnsi"/>
          <w:sz w:val="22"/>
          <w:szCs w:val="22"/>
        </w:rPr>
        <w:t>Silas Fletcher</w:t>
      </w:r>
    </w:p>
    <w:p w14:paraId="5441302B" w14:textId="1FB31E37" w:rsidR="00F01D8A" w:rsidRPr="00F8218A" w:rsidRDefault="00E3763E">
      <w:pPr>
        <w:spacing w:before="44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o.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506,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Blo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z w:val="22"/>
          <w:szCs w:val="22"/>
        </w:rPr>
        <w:t>k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Rose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z w:val="22"/>
          <w:szCs w:val="22"/>
        </w:rPr>
        <w:t>ar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63E1C25A" w14:textId="77777777" w:rsidR="00F01D8A" w:rsidRPr="00F8218A" w:rsidRDefault="00E3763E">
      <w:pPr>
        <w:spacing w:before="3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 xml:space="preserve">aman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z w:val="22"/>
          <w:szCs w:val="22"/>
        </w:rPr>
        <w:t>ang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J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66E9E3A4" w14:textId="77777777" w:rsidR="00F01D8A" w:rsidRPr="00F8218A" w:rsidRDefault="00E3763E">
      <w:pPr>
        <w:spacing w:before="3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z w:val="22"/>
          <w:szCs w:val="22"/>
        </w:rPr>
        <w:t>SS26/12,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47301</w:t>
      </w:r>
    </w:p>
    <w:p w14:paraId="35CEE877" w14:textId="77777777" w:rsidR="00F01D8A" w:rsidRPr="00F8218A" w:rsidRDefault="00E3763E">
      <w:pPr>
        <w:spacing w:before="3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aling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Ja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5DB8E78F" w14:textId="77777777" w:rsidR="00F01D8A" w:rsidRPr="00F8218A" w:rsidRDefault="00E3763E">
      <w:pPr>
        <w:spacing w:before="4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lan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z w:val="22"/>
          <w:szCs w:val="22"/>
        </w:rPr>
        <w:t>or</w:t>
      </w:r>
    </w:p>
    <w:p w14:paraId="199839FC" w14:textId="77777777" w:rsidR="00F01D8A" w:rsidRPr="00F8218A" w:rsidRDefault="00E3763E">
      <w:pPr>
        <w:spacing w:before="3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z w:val="22"/>
          <w:szCs w:val="22"/>
        </w:rPr>
        <w:t>Con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.</w:t>
      </w:r>
      <w:r w:rsidRPr="00F8218A">
        <w:rPr>
          <w:rFonts w:asciiTheme="minorHAnsi" w:eastAsia="Tahoma" w:hAnsiTheme="minorHAnsi" w:cstheme="minorHAnsi"/>
          <w:sz w:val="22"/>
          <w:szCs w:val="22"/>
        </w:rPr>
        <w:t>: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012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F8218A">
        <w:rPr>
          <w:rFonts w:asciiTheme="minorHAnsi" w:eastAsia="Tahoma" w:hAnsiTheme="minorHAnsi" w:cstheme="minorHAnsi"/>
          <w:sz w:val="22"/>
          <w:szCs w:val="22"/>
        </w:rPr>
        <w:t>206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7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1</w:t>
      </w:r>
      <w:r w:rsidRPr="00F8218A">
        <w:rPr>
          <w:rFonts w:asciiTheme="minorHAnsi" w:eastAsia="Tahoma" w:hAnsiTheme="minorHAnsi" w:cstheme="minorHAnsi"/>
          <w:sz w:val="22"/>
          <w:szCs w:val="22"/>
        </w:rPr>
        <w:t>70</w:t>
      </w:r>
    </w:p>
    <w:p w14:paraId="7FF534A3" w14:textId="2190A991" w:rsidR="00F01D8A" w:rsidRPr="00F8218A" w:rsidRDefault="00E3763E">
      <w:pPr>
        <w:spacing w:before="39" w:line="240" w:lineRule="exact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mail</w:t>
      </w:r>
      <w:r w:rsidRPr="00F8218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ss:</w:t>
      </w:r>
      <w:hyperlink r:id="rId7" w:history="1">
        <w:r w:rsidR="00F8218A" w:rsidRPr="00F8218A">
          <w:rPr>
            <w:rStyle w:val="Hyperlink"/>
            <w:rFonts w:asciiTheme="minorHAnsi" w:eastAsia="Tahoma" w:hAnsiTheme="minorHAnsi" w:cstheme="minorHAnsi"/>
            <w:position w:val="-1"/>
            <w:sz w:val="22"/>
            <w:szCs w:val="22"/>
          </w:rPr>
          <w:t>silas@gmail.com</w:t>
        </w:r>
      </w:hyperlink>
    </w:p>
    <w:p w14:paraId="59E6AE2A" w14:textId="77777777" w:rsidR="00F01D8A" w:rsidRPr="00F8218A" w:rsidRDefault="00F01D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B46C56" w14:textId="77777777" w:rsidR="00F01D8A" w:rsidRPr="00F8218A" w:rsidRDefault="00E3763E">
      <w:pPr>
        <w:spacing w:before="19"/>
        <w:ind w:left="108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F8218A">
        <w:rPr>
          <w:rFonts w:asciiTheme="minorHAnsi" w:eastAsia="Tahoma" w:hAnsiTheme="minorHAnsi" w:cstheme="minorHAnsi"/>
          <w:b/>
          <w:bCs/>
          <w:w w:val="108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b/>
          <w:bCs/>
          <w:w w:val="114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b/>
          <w:bCs/>
          <w:spacing w:val="-1"/>
          <w:w w:val="128"/>
          <w:sz w:val="22"/>
          <w:szCs w:val="22"/>
        </w:rPr>
        <w:t>j</w:t>
      </w:r>
      <w:r w:rsidRPr="00F8218A">
        <w:rPr>
          <w:rFonts w:asciiTheme="minorHAnsi" w:eastAsia="Tahoma" w:hAnsiTheme="minorHAnsi" w:cstheme="minorHAnsi"/>
          <w:b/>
          <w:bCs/>
          <w:spacing w:val="-1"/>
          <w:w w:val="112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b/>
          <w:bCs/>
          <w:spacing w:val="1"/>
          <w:w w:val="114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b/>
          <w:bCs/>
          <w:spacing w:val="1"/>
          <w:w w:val="124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b/>
          <w:bCs/>
          <w:w w:val="132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b/>
          <w:bCs/>
          <w:spacing w:val="1"/>
          <w:w w:val="115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b/>
          <w:bCs/>
          <w:w w:val="112"/>
          <w:sz w:val="22"/>
          <w:szCs w:val="22"/>
        </w:rPr>
        <w:t>e</w:t>
      </w:r>
    </w:p>
    <w:p w14:paraId="01ACC203" w14:textId="77777777" w:rsidR="00F01D8A" w:rsidRPr="00F8218A" w:rsidRDefault="00E3763E">
      <w:pPr>
        <w:spacing w:before="44" w:line="275" w:lineRule="auto"/>
        <w:ind w:left="108" w:right="7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z w:val="22"/>
          <w:szCs w:val="22"/>
        </w:rPr>
        <w:t>al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z w:val="22"/>
          <w:szCs w:val="22"/>
        </w:rPr>
        <w:t>ar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b</w:t>
      </w:r>
      <w:r w:rsidRPr="00F8218A">
        <w:rPr>
          <w:rFonts w:asciiTheme="minorHAnsi" w:eastAsia="Tahoma" w:hAnsiTheme="minorHAnsi" w:cstheme="minorHAnsi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ng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sound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dv</w:t>
      </w:r>
      <w:r w:rsidRPr="00F8218A">
        <w:rPr>
          <w:rFonts w:asciiTheme="minorHAnsi" w:eastAsia="Tahoma" w:hAnsiTheme="minorHAnsi" w:cstheme="minorHAnsi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F8218A">
        <w:rPr>
          <w:rFonts w:asciiTheme="minorHAnsi" w:eastAsia="Tahoma" w:hAnsiTheme="minorHAnsi" w:cstheme="minorHAnsi"/>
          <w:sz w:val="22"/>
          <w:szCs w:val="22"/>
        </w:rPr>
        <w:t>om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z w:val="22"/>
          <w:szCs w:val="22"/>
        </w:rPr>
        <w:t>an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ie</w:t>
      </w:r>
      <w:r w:rsidRPr="00F8218A">
        <w:rPr>
          <w:rFonts w:asciiTheme="minorHAnsi" w:eastAsia="Tahoma" w:hAnsiTheme="minorHAnsi" w:cstheme="minorHAnsi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la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z w:val="22"/>
          <w:szCs w:val="22"/>
        </w:rPr>
        <w:t>ora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e law,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ar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ra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on and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sz w:val="22"/>
          <w:szCs w:val="22"/>
        </w:rPr>
        <w:t>il li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ion.</w:t>
      </w:r>
    </w:p>
    <w:p w14:paraId="5B9BAB5B" w14:textId="77777777" w:rsidR="00F01D8A" w:rsidRPr="00F8218A" w:rsidRDefault="00F01D8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E09B0B8" w14:textId="77777777" w:rsidR="00F01D8A" w:rsidRPr="00F8218A" w:rsidRDefault="00F01D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CD8644" w14:textId="77777777" w:rsidR="00F01D8A" w:rsidRPr="00F8218A" w:rsidRDefault="00E3763E">
      <w:pPr>
        <w:ind w:left="108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F8218A">
        <w:rPr>
          <w:rFonts w:asciiTheme="minorHAnsi" w:eastAsia="Tahoma" w:hAnsiTheme="minorHAnsi" w:cstheme="minorHAnsi"/>
          <w:b/>
          <w:bCs/>
          <w:spacing w:val="1"/>
          <w:w w:val="118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b/>
          <w:bCs/>
          <w:spacing w:val="-1"/>
          <w:w w:val="118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b/>
          <w:bCs/>
          <w:spacing w:val="1"/>
          <w:w w:val="118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b/>
          <w:bCs/>
          <w:w w:val="118"/>
          <w:sz w:val="22"/>
          <w:szCs w:val="22"/>
        </w:rPr>
        <w:t>file</w:t>
      </w:r>
      <w:r w:rsidRPr="00F8218A">
        <w:rPr>
          <w:rFonts w:asciiTheme="minorHAnsi" w:eastAsia="Tahoma" w:hAnsiTheme="minorHAnsi" w:cstheme="minorHAnsi"/>
          <w:b/>
          <w:bCs/>
          <w:spacing w:val="-15"/>
          <w:w w:val="118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b/>
          <w:bCs/>
          <w:spacing w:val="-1"/>
          <w:w w:val="113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b/>
          <w:bCs/>
          <w:spacing w:val="3"/>
          <w:w w:val="114"/>
          <w:sz w:val="22"/>
          <w:szCs w:val="22"/>
        </w:rPr>
        <w:t>u</w:t>
      </w:r>
      <w:r w:rsidRPr="00F8218A">
        <w:rPr>
          <w:rFonts w:asciiTheme="minorHAnsi" w:eastAsia="Tahoma" w:hAnsiTheme="minorHAnsi" w:cstheme="minorHAnsi"/>
          <w:b/>
          <w:bCs/>
          <w:w w:val="113"/>
          <w:sz w:val="22"/>
          <w:szCs w:val="22"/>
        </w:rPr>
        <w:t>mm</w:t>
      </w:r>
      <w:r w:rsidRPr="00F8218A">
        <w:rPr>
          <w:rFonts w:asciiTheme="minorHAnsi" w:eastAsia="Tahoma" w:hAnsiTheme="minorHAnsi" w:cstheme="minorHAnsi"/>
          <w:b/>
          <w:bCs/>
          <w:spacing w:val="1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b/>
          <w:bCs/>
          <w:w w:val="120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b/>
          <w:bCs/>
          <w:w w:val="115"/>
          <w:sz w:val="22"/>
          <w:szCs w:val="22"/>
        </w:rPr>
        <w:t>y</w:t>
      </w:r>
    </w:p>
    <w:p w14:paraId="6BA4CF9E" w14:textId="77777777" w:rsidR="00F01D8A" w:rsidRPr="00F8218A" w:rsidRDefault="00E3763E">
      <w:pPr>
        <w:spacing w:before="46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F821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 xml:space="preserve">4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ye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rs</w:t>
      </w:r>
      <w:r w:rsidRPr="00F8218A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of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su</w:t>
      </w:r>
      <w:r w:rsidRPr="00F8218A">
        <w:rPr>
          <w:rFonts w:asciiTheme="minorHAnsi" w:eastAsia="Tahoma" w:hAnsiTheme="minorHAnsi" w:cstheme="minorHAnsi"/>
          <w:sz w:val="22"/>
          <w:szCs w:val="22"/>
        </w:rPr>
        <w:t>cc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ess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F8218A">
        <w:rPr>
          <w:rFonts w:asciiTheme="minorHAnsi" w:eastAsia="Tahoma" w:hAnsiTheme="minorHAnsi" w:cstheme="minorHAnsi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ex</w:t>
      </w:r>
      <w:r w:rsidRPr="00F8218A">
        <w:rPr>
          <w:rFonts w:asciiTheme="minorHAnsi" w:eastAsia="Tahoma" w:hAnsiTheme="minorHAnsi" w:cstheme="minorHAnsi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ien</w:t>
      </w:r>
      <w:r w:rsidRPr="00F8218A">
        <w:rPr>
          <w:rFonts w:asciiTheme="minorHAnsi" w:eastAsia="Tahoma" w:hAnsiTheme="minorHAnsi" w:cstheme="minorHAnsi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CBDD656" w14:textId="77777777" w:rsidR="00F01D8A" w:rsidRPr="00F8218A" w:rsidRDefault="00E3763E">
      <w:pPr>
        <w:tabs>
          <w:tab w:val="left" w:pos="820"/>
        </w:tabs>
        <w:spacing w:before="41" w:line="272" w:lineRule="auto"/>
        <w:ind w:left="828" w:right="753" w:hanging="360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8218A">
        <w:rPr>
          <w:rFonts w:asciiTheme="minorHAnsi" w:hAnsiTheme="minorHAnsi" w:cstheme="minorHAnsi"/>
          <w:sz w:val="22"/>
          <w:szCs w:val="22"/>
        </w:rPr>
        <w:tab/>
      </w:r>
      <w:r w:rsidRPr="00F8218A">
        <w:rPr>
          <w:rFonts w:asciiTheme="minorHAnsi" w:eastAsia="Tahoma" w:hAnsiTheme="minorHAnsi" w:cstheme="minorHAnsi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F8218A">
        <w:rPr>
          <w:rFonts w:asciiTheme="minorHAnsi" w:eastAsia="Tahoma" w:hAnsiTheme="minorHAnsi" w:cstheme="minorHAnsi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ellen</w:t>
      </w:r>
      <w:r w:rsidRPr="00F8218A">
        <w:rPr>
          <w:rFonts w:asciiTheme="minorHAnsi" w:eastAsia="Tahoma" w:hAnsiTheme="minorHAnsi" w:cstheme="minorHAnsi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F8218A">
        <w:rPr>
          <w:rFonts w:asciiTheme="minorHAnsi" w:eastAsia="Tahoma" w:hAnsiTheme="minorHAnsi" w:cstheme="minorHAnsi"/>
          <w:sz w:val="22"/>
          <w:szCs w:val="22"/>
        </w:rPr>
        <w:t>gro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un</w:t>
      </w:r>
      <w:r w:rsidRPr="00F8218A">
        <w:rPr>
          <w:rFonts w:asciiTheme="minorHAnsi" w:eastAsia="Tahoma" w:hAnsiTheme="minorHAnsi" w:cstheme="minorHAnsi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corpo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F8218A">
        <w:rPr>
          <w:rFonts w:asciiTheme="minorHAnsi" w:eastAsia="Tahoma" w:hAnsiTheme="minorHAnsi" w:cstheme="minorHAnsi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pr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w,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rb</w:t>
      </w:r>
      <w:r w:rsidRPr="00F8218A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ns</w:t>
      </w:r>
      <w:r w:rsidRPr="00F8218A">
        <w:rPr>
          <w:rFonts w:asciiTheme="minorHAnsi" w:eastAsia="Tahoma" w:hAnsiTheme="minorHAnsi" w:cstheme="minorHAnsi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d co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room</w:t>
      </w:r>
      <w:r w:rsidRPr="00F8218A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proc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F8218A">
        <w:rPr>
          <w:rFonts w:asciiTheme="minorHAnsi" w:eastAsia="Tahoma" w:hAnsiTheme="minorHAnsi" w:cstheme="minorHAnsi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F8218A">
        <w:rPr>
          <w:rFonts w:asciiTheme="minorHAnsi" w:eastAsia="Tahoma" w:hAnsiTheme="minorHAnsi" w:cstheme="minorHAnsi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9D4777D" w14:textId="77777777" w:rsidR="00F01D8A" w:rsidRPr="00F8218A" w:rsidRDefault="00E3763E">
      <w:pPr>
        <w:spacing w:before="7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F821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ro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le</w:t>
      </w:r>
      <w:r w:rsidRPr="00F8218A">
        <w:rPr>
          <w:rFonts w:asciiTheme="minorHAnsi" w:eastAsia="Tahoma" w:hAnsiTheme="minorHAnsi" w:cstheme="minorHAnsi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ese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rc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F8218A">
        <w:rPr>
          <w:rFonts w:asciiTheme="minorHAnsi" w:eastAsia="Tahoma" w:hAnsiTheme="minorHAnsi" w:cstheme="minorHAnsi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wr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F8218A">
        <w:rPr>
          <w:rFonts w:asciiTheme="minorHAnsi" w:eastAsia="Tahoma" w:hAnsiTheme="minorHAnsi" w:cstheme="minorHAnsi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ne</w:t>
      </w:r>
      <w:r w:rsidRPr="00F8218A">
        <w:rPr>
          <w:rFonts w:asciiTheme="minorHAnsi" w:eastAsia="Tahoma" w:hAnsiTheme="minorHAnsi" w:cstheme="minorHAnsi"/>
          <w:sz w:val="22"/>
          <w:szCs w:val="22"/>
        </w:rPr>
        <w:t>go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ia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z w:val="22"/>
          <w:szCs w:val="22"/>
        </w:rPr>
        <w:t>on</w:t>
      </w:r>
      <w:r w:rsidRPr="00F8218A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ex</w:t>
      </w:r>
      <w:r w:rsidRPr="00F8218A">
        <w:rPr>
          <w:rFonts w:asciiTheme="minorHAnsi" w:eastAsia="Tahoma" w:hAnsiTheme="minorHAnsi" w:cstheme="minorHAnsi"/>
          <w:sz w:val="22"/>
          <w:szCs w:val="22"/>
        </w:rPr>
        <w:t>per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ise</w:t>
      </w:r>
      <w:r w:rsidRPr="00F8218A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6F8AC82" w14:textId="77777777" w:rsidR="00F01D8A" w:rsidRPr="00F8218A" w:rsidRDefault="00F01D8A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CFED69B" w14:textId="77777777" w:rsidR="00F01D8A" w:rsidRPr="00F8218A" w:rsidRDefault="00F01D8A">
      <w:pPr>
        <w:spacing w:line="20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577C0147" w14:textId="77777777" w:rsidR="00F01D8A" w:rsidRPr="00F8218A" w:rsidRDefault="00E3763E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Wo</w:t>
      </w:r>
      <w:r w:rsidRPr="00F8218A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k </w:t>
      </w:r>
      <w:r w:rsidRPr="00F8218A">
        <w:rPr>
          <w:rFonts w:asciiTheme="minorHAnsi" w:eastAsia="Tahoma" w:hAnsiTheme="minorHAnsi" w:cstheme="minorHAnsi"/>
          <w:b/>
          <w:bCs/>
          <w:spacing w:val="6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b/>
          <w:bCs/>
          <w:spacing w:val="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b/>
          <w:bCs/>
          <w:spacing w:val="-1"/>
          <w:w w:val="114"/>
          <w:sz w:val="22"/>
          <w:szCs w:val="22"/>
        </w:rPr>
        <w:t>x</w:t>
      </w:r>
      <w:r w:rsidRPr="00F8218A">
        <w:rPr>
          <w:rFonts w:asciiTheme="minorHAnsi" w:eastAsia="Tahoma" w:hAnsiTheme="minorHAnsi" w:cstheme="minorHAnsi"/>
          <w:b/>
          <w:bCs/>
          <w:w w:val="114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b/>
          <w:bCs/>
          <w:spacing w:val="-1"/>
          <w:w w:val="114"/>
          <w:sz w:val="22"/>
          <w:szCs w:val="22"/>
        </w:rPr>
        <w:t>er</w:t>
      </w:r>
      <w:r w:rsidRPr="00F8218A">
        <w:rPr>
          <w:rFonts w:asciiTheme="minorHAnsi" w:eastAsia="Tahoma" w:hAnsiTheme="minorHAnsi" w:cstheme="minorHAnsi"/>
          <w:b/>
          <w:bCs/>
          <w:spacing w:val="2"/>
          <w:w w:val="114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b/>
          <w:bCs/>
          <w:spacing w:val="-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b/>
          <w:bCs/>
          <w:w w:val="114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b/>
          <w:bCs/>
          <w:spacing w:val="1"/>
          <w:w w:val="114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b/>
          <w:bCs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-9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200</w:t>
      </w:r>
      <w:r w:rsidRPr="00F8218A">
        <w:rPr>
          <w:rFonts w:asciiTheme="minorHAnsi" w:eastAsia="Tahoma" w:hAnsiTheme="minorHAnsi" w:cstheme="minorHAnsi"/>
          <w:sz w:val="22"/>
          <w:szCs w:val="22"/>
        </w:rPr>
        <w:t xml:space="preserve">6 </w:t>
      </w:r>
      <w:r w:rsidRPr="00F821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–</w:t>
      </w:r>
      <w:r w:rsidRPr="00F821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w w:val="129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w w:val="129"/>
          <w:sz w:val="22"/>
          <w:szCs w:val="22"/>
        </w:rPr>
        <w:t>ill</w:t>
      </w:r>
      <w:r w:rsidRPr="00F8218A">
        <w:rPr>
          <w:rFonts w:asciiTheme="minorHAnsi" w:eastAsia="Tahoma" w:hAnsiTheme="minorHAnsi" w:cstheme="minorHAnsi"/>
          <w:spacing w:val="-26"/>
          <w:w w:val="129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w w:val="119"/>
          <w:sz w:val="22"/>
          <w:szCs w:val="22"/>
        </w:rPr>
        <w:t>w</w:t>
      </w:r>
    </w:p>
    <w:p w14:paraId="4B49DC21" w14:textId="77777777" w:rsidR="00F01D8A" w:rsidRPr="00F8218A" w:rsidRDefault="00E3763E">
      <w:pPr>
        <w:spacing w:before="42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Le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al</w:t>
      </w:r>
      <w:r w:rsidRPr="00F8218A">
        <w:rPr>
          <w:rFonts w:asciiTheme="minorHAnsi" w:eastAsia="Tahoma" w:hAnsiTheme="minorHAnsi" w:cstheme="minorHAnsi"/>
          <w:spacing w:val="-6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x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ut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-3"/>
          <w:w w:val="114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 xml:space="preserve">, 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ss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-3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Ah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-23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z w:val="22"/>
          <w:szCs w:val="22"/>
        </w:rPr>
        <w:t>ap</w:t>
      </w:r>
      <w:r w:rsidRPr="00F8218A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&amp;</w:t>
      </w:r>
      <w:r w:rsidRPr="00F821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o</w:t>
      </w:r>
    </w:p>
    <w:p w14:paraId="6B8EC7EF" w14:textId="77777777" w:rsidR="00F01D8A" w:rsidRPr="00F8218A" w:rsidRDefault="00E3763E">
      <w:pPr>
        <w:spacing w:before="4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hAnsiTheme="minorHAnsi" w:cstheme="minorHAnsi"/>
          <w:sz w:val="22"/>
          <w:szCs w:val="22"/>
        </w:rPr>
        <w:pict w14:anchorId="41B68A7A">
          <v:group id="_x0000_s1065" style="position:absolute;left:0;text-align:left;margin-left:50.35pt;margin-top:17.35pt;width:516.7pt;height:.6pt;z-index:-251665408;mso-position-horizontal-relative:page" coordorigin="1007,347" coordsize="10334,12">
            <v:shape id="_x0000_s1067" style="position:absolute;left:1013;top:352;width:3050;height:0" coordorigin="1013,352" coordsize="3050,0" path="m1013,352r3050,e" filled="f" strokeweight=".20444mm">
              <v:path arrowok="t"/>
            </v:shape>
            <v:shape id="_x0000_s1066" style="position:absolute;left:4073;top:352;width:7262;height:0" coordorigin="4073,352" coordsize="7262,0" path="m4073,352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12EB5146">
          <v:group id="_x0000_s1062" style="position:absolute;left:0;text-align:left;margin-left:50.35pt;margin-top:31.15pt;width:516.7pt;height:.6pt;z-index:-251664384;mso-position-horizontal-relative:page" coordorigin="1007,623" coordsize="10334,12">
            <v:shape id="_x0000_s1064" style="position:absolute;left:1013;top:628;width:3050;height:0" coordorigin="1013,628" coordsize="3050,0" path="m1013,628r3050,e" filled="f" strokeweight=".20444mm">
              <v:path arrowok="t"/>
            </v:shape>
            <v:shape id="_x0000_s1063" style="position:absolute;left:4073;top:628;width:7262;height:0" coordorigin="4073,628" coordsize="7262,0" path="m4073,628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6899B3EF">
          <v:group id="_x0000_s1059" style="position:absolute;left:0;text-align:left;margin-left:50.35pt;margin-top:44.8pt;width:516.7pt;height:.6pt;z-index:-251663360;mso-position-horizontal-relative:page" coordorigin="1007,896" coordsize="10334,12">
            <v:shape id="_x0000_s1061" style="position:absolute;left:1013;top:902;width:3050;height:0" coordorigin="1013,902" coordsize="3050,0" path="m1013,902r3050,e" filled="f" strokeweight=".20444mm">
              <v:path arrowok="t"/>
            </v:shape>
            <v:shape id="_x0000_s1060" style="position:absolute;left:4073;top:902;width:7262;height:0" coordorigin="4073,902" coordsize="7262,0" path="m4073,902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6B98B8EE">
          <v:group id="_x0000_s1056" style="position:absolute;left:0;text-align:left;margin-left:50.35pt;margin-top:58.6pt;width:516.7pt;height:.6pt;z-index:-251662336;mso-position-horizontal-relative:page" coordorigin="1007,1172" coordsize="10334,12">
            <v:shape id="_x0000_s1058" style="position:absolute;left:1013;top:1178;width:3050;height:0" coordorigin="1013,1178" coordsize="3050,0" path="m1013,1178r3050,e" filled="f" strokeweight=".20444mm">
              <v:path arrowok="t"/>
            </v:shape>
            <v:shape id="_x0000_s1057" style="position:absolute;left:4073;top:1178;width:7262;height:0" coordorigin="4073,1178" coordsize="7262,0" path="m4073,1178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5CFB6BE2">
          <v:group id="_x0000_s1053" style="position:absolute;left:0;text-align:left;margin-left:50.35pt;margin-top:72.4pt;width:516.7pt;height:.6pt;z-index:-251661312;mso-position-horizontal-relative:page" coordorigin="1007,1448" coordsize="10334,12">
            <v:shape id="_x0000_s1055" style="position:absolute;left:1013;top:1454;width:3050;height:0" coordorigin="1013,1454" coordsize="3050,0" path="m1013,1454r3050,e" filled="f" strokeweight=".20444mm">
              <v:path arrowok="t"/>
            </v:shape>
            <v:shape id="_x0000_s1054" style="position:absolute;left:4073;top:1454;width:7262;height:0" coordorigin="4073,1454" coordsize="7262,0" path="m4073,1454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3466ACD2">
          <v:group id="_x0000_s1050" style="position:absolute;left:0;text-align:left;margin-left:50.35pt;margin-top:86.2pt;width:516.7pt;height:.6pt;z-index:-251660288;mso-position-horizontal-relative:page" coordorigin="1007,1724" coordsize="10334,12">
            <v:shape id="_x0000_s1052" style="position:absolute;left:1013;top:1730;width:3050;height:0" coordorigin="1013,1730" coordsize="3050,0" path="m1013,1730r3050,e" filled="f" strokeweight=".20444mm">
              <v:path arrowok="t"/>
            </v:shape>
            <v:shape id="_x0000_s1051" style="position:absolute;left:4073;top:1730;width:7262;height:0" coordorigin="4073,1730" coordsize="7262,0" path="m4073,1730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6200C775">
          <v:group id="_x0000_s1047" style="position:absolute;left:0;text-align:left;margin-left:50.35pt;margin-top:617.35pt;width:516.7pt;height:.6pt;z-index:-251659264;mso-position-horizontal-relative:page;mso-position-vertical-relative:page" coordorigin="1007,12347" coordsize="10334,12">
            <v:shape id="_x0000_s1049" style="position:absolute;left:1013;top:12353;width:3050;height:0" coordorigin="1013,12353" coordsize="3050,0" path="m1013,12353r3050,e" filled="f" strokeweight=".20444mm">
              <v:path arrowok="t"/>
            </v:shape>
            <v:shape id="_x0000_s1048" style="position:absolute;left:4073;top:12353;width:7262;height:0" coordorigin="4073,12353" coordsize="7262,0" path="m4073,12353r7262,e" filled="f" strokeweight=".20444mm">
              <v:path arrowok="t"/>
            </v:shape>
            <w10:wrap anchorx="page" anchory="page"/>
          </v:group>
        </w:pic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z w:val="22"/>
          <w:szCs w:val="22"/>
        </w:rPr>
        <w:t>ay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2006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ill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now</w:t>
      </w:r>
    </w:p>
    <w:p w14:paraId="5F9915E1" w14:textId="77777777" w:rsidR="00F01D8A" w:rsidRPr="00F8218A" w:rsidRDefault="00F01D8A">
      <w:pPr>
        <w:spacing w:before="1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699"/>
        <w:gridCol w:w="6573"/>
      </w:tblGrid>
      <w:tr w:rsidR="00F01D8A" w:rsidRPr="00F8218A" w14:paraId="78517486" w14:textId="77777777" w:rsidTr="00F8218A">
        <w:trPr>
          <w:trHeight w:hRule="exact" w:val="276"/>
        </w:trPr>
        <w:tc>
          <w:tcPr>
            <w:tcW w:w="3060" w:type="dxa"/>
            <w:vMerge w:val="restart"/>
          </w:tcPr>
          <w:p w14:paraId="0EE954E6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  <w:p w14:paraId="286AAE35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7272" w:type="dxa"/>
            <w:gridSpan w:val="2"/>
            <w:vMerge w:val="restart"/>
          </w:tcPr>
          <w:p w14:paraId="1FA9F901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Junior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Ex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  <w:p w14:paraId="56C2555B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rman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</w:tr>
      <w:tr w:rsidR="00F01D8A" w:rsidRPr="00F8218A" w14:paraId="51B85E54" w14:textId="77777777" w:rsidTr="00F8218A">
        <w:trPr>
          <w:trHeight w:hRule="exact" w:val="274"/>
        </w:trPr>
        <w:tc>
          <w:tcPr>
            <w:tcW w:w="3060" w:type="dxa"/>
            <w:vMerge/>
          </w:tcPr>
          <w:p w14:paraId="67F02B2B" w14:textId="77777777" w:rsidR="00F01D8A" w:rsidRPr="00F8218A" w:rsidRDefault="00F01D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2" w:type="dxa"/>
            <w:gridSpan w:val="2"/>
            <w:vMerge/>
          </w:tcPr>
          <w:p w14:paraId="03B4FF72" w14:textId="77777777" w:rsidR="00F01D8A" w:rsidRPr="00F8218A" w:rsidRDefault="00F01D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1D8A" w:rsidRPr="00F8218A" w14:paraId="4B08C25A" w14:textId="77777777" w:rsidTr="00F8218A">
        <w:trPr>
          <w:trHeight w:hRule="exact" w:val="276"/>
        </w:trPr>
        <w:tc>
          <w:tcPr>
            <w:tcW w:w="3060" w:type="dxa"/>
          </w:tcPr>
          <w:p w14:paraId="290792E9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7272" w:type="dxa"/>
            <w:gridSpan w:val="2"/>
          </w:tcPr>
          <w:p w14:paraId="229BB8AE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aw/l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</w:p>
        </w:tc>
      </w:tr>
      <w:tr w:rsidR="00F01D8A" w:rsidRPr="00F8218A" w14:paraId="3646F58E" w14:textId="77777777" w:rsidTr="00F8218A">
        <w:trPr>
          <w:trHeight w:hRule="exact" w:val="276"/>
        </w:trPr>
        <w:tc>
          <w:tcPr>
            <w:tcW w:w="3060" w:type="dxa"/>
          </w:tcPr>
          <w:p w14:paraId="2A14DA0D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ializa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7272" w:type="dxa"/>
            <w:gridSpan w:val="2"/>
          </w:tcPr>
          <w:p w14:paraId="7CFDF903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aw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assi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</w:tr>
      <w:tr w:rsidR="00F01D8A" w:rsidRPr="00F8218A" w14:paraId="0C9ED0F5" w14:textId="77777777" w:rsidTr="00F8218A">
        <w:trPr>
          <w:trHeight w:hRule="exact" w:val="276"/>
        </w:trPr>
        <w:tc>
          <w:tcPr>
            <w:tcW w:w="3060" w:type="dxa"/>
          </w:tcPr>
          <w:p w14:paraId="5B472007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hly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7272" w:type="dxa"/>
            <w:gridSpan w:val="2"/>
          </w:tcPr>
          <w:p w14:paraId="52A48568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2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7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00</w:t>
            </w:r>
          </w:p>
        </w:tc>
      </w:tr>
      <w:tr w:rsidR="00F01D8A" w:rsidRPr="00F8218A" w14:paraId="3DC6EFF3" w14:textId="77777777" w:rsidTr="00F8218A">
        <w:trPr>
          <w:trHeight w:hRule="exact" w:val="1870"/>
        </w:trPr>
        <w:tc>
          <w:tcPr>
            <w:tcW w:w="3060" w:type="dxa"/>
          </w:tcPr>
          <w:p w14:paraId="43C3093E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ons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ili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7272" w:type="dxa"/>
            <w:gridSpan w:val="2"/>
          </w:tcPr>
          <w:p w14:paraId="2C4658E1" w14:textId="77777777" w:rsidR="00F01D8A" w:rsidRPr="00F8218A" w:rsidRDefault="00E3763E">
            <w:pPr>
              <w:tabs>
                <w:tab w:val="left" w:pos="820"/>
              </w:tabs>
              <w:spacing w:before="11"/>
              <w:ind w:left="822" w:right="233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hAnsiTheme="minorHAnsi" w:cstheme="minorHAnsi"/>
                <w:w w:val="131"/>
                <w:sz w:val="22"/>
                <w:szCs w:val="22"/>
              </w:rPr>
              <w:t>•</w:t>
            </w:r>
            <w:r w:rsidRPr="00F8218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issu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ra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or mo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arin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and r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ine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rial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ma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in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ns,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Ci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il</w:t>
            </w:r>
            <w:r w:rsidRPr="00F8218A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work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lu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h,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ourt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aran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ions,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osi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and 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</w:p>
          <w:p w14:paraId="21CC82E9" w14:textId="77777777" w:rsidR="00F01D8A" w:rsidRPr="00F8218A" w:rsidRDefault="00E3763E">
            <w:pPr>
              <w:tabs>
                <w:tab w:val="left" w:pos="820"/>
              </w:tabs>
              <w:spacing w:before="12" w:line="260" w:lineRule="exact"/>
              <w:ind w:left="822" w:right="714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hAnsiTheme="minorHAnsi" w:cstheme="minorHAnsi"/>
                <w:w w:val="131"/>
                <w:sz w:val="22"/>
                <w:szCs w:val="22"/>
              </w:rPr>
              <w:t>•</w:t>
            </w:r>
            <w:r w:rsidRPr="00F8218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Assist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nior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in 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ue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ili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e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x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ise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or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lis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of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om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</w:tc>
      </w:tr>
      <w:tr w:rsidR="00F01D8A" w:rsidRPr="00F8218A" w14:paraId="47CAC07F" w14:textId="77777777" w:rsidTr="00F8218A">
        <w:trPr>
          <w:trHeight w:hRule="exact" w:val="819"/>
        </w:trPr>
        <w:tc>
          <w:tcPr>
            <w:tcW w:w="3060" w:type="dxa"/>
          </w:tcPr>
          <w:p w14:paraId="13F005D0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99" w:type="dxa"/>
          </w:tcPr>
          <w:p w14:paraId="7A1BA971" w14:textId="77777777" w:rsidR="00F01D8A" w:rsidRPr="00F8218A" w:rsidRDefault="00E3763E">
            <w:pPr>
              <w:spacing w:before="27"/>
              <w:ind w:right="1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hAnsiTheme="minorHAnsi" w:cstheme="minorHAnsi"/>
                <w:w w:val="131"/>
                <w:sz w:val="22"/>
                <w:szCs w:val="22"/>
              </w:rPr>
              <w:t>•</w:t>
            </w:r>
          </w:p>
        </w:tc>
        <w:tc>
          <w:tcPr>
            <w:tcW w:w="6573" w:type="dxa"/>
          </w:tcPr>
          <w:p w14:paraId="12404CB0" w14:textId="77777777" w:rsidR="00F01D8A" w:rsidRPr="00F8218A" w:rsidRDefault="00E3763E">
            <w:pPr>
              <w:spacing w:before="21" w:line="260" w:lineRule="exact"/>
              <w:ind w:left="129" w:right="27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Su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cce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ully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om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most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k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log 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ass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nior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r.</w:t>
            </w:r>
          </w:p>
        </w:tc>
      </w:tr>
    </w:tbl>
    <w:p w14:paraId="4847A9B1" w14:textId="77777777" w:rsidR="00F01D8A" w:rsidRPr="00F8218A" w:rsidRDefault="00F01D8A">
      <w:pPr>
        <w:rPr>
          <w:rFonts w:asciiTheme="minorHAnsi" w:hAnsiTheme="minorHAnsi" w:cstheme="minorHAnsi"/>
          <w:sz w:val="22"/>
          <w:szCs w:val="22"/>
        </w:rPr>
        <w:sectPr w:rsidR="00F01D8A" w:rsidRPr="00F8218A">
          <w:headerReference w:type="default" r:id="rId8"/>
          <w:pgSz w:w="12240" w:h="15840"/>
          <w:pgMar w:top="840" w:right="800" w:bottom="280" w:left="900" w:header="643" w:footer="0" w:gutter="0"/>
          <w:cols w:space="720"/>
        </w:sectPr>
      </w:pPr>
    </w:p>
    <w:p w14:paraId="0045D82D" w14:textId="77777777" w:rsidR="00F01D8A" w:rsidRPr="00F8218A" w:rsidRDefault="00F01D8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282E6E7" w14:textId="77777777" w:rsidR="00F01D8A" w:rsidRPr="00F8218A" w:rsidRDefault="00E3763E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Atta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h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nt,</w:t>
      </w:r>
      <w:r w:rsidRPr="00F8218A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ss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-3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-23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-14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&amp;</w:t>
      </w:r>
      <w:r w:rsidRPr="00F821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.</w:t>
      </w:r>
      <w:r w:rsidRPr="00F8218A">
        <w:rPr>
          <w:rFonts w:asciiTheme="minorHAnsi" w:eastAsia="Tahoma" w:hAnsiTheme="minorHAnsi" w:cstheme="minorHAnsi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w w:val="116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oc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-3"/>
          <w:w w:val="124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</w:p>
    <w:p w14:paraId="42E0FA5F" w14:textId="77777777" w:rsidR="00F01D8A" w:rsidRPr="00F8218A" w:rsidRDefault="00E3763E">
      <w:pPr>
        <w:spacing w:before="39" w:line="240" w:lineRule="exact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hAnsiTheme="minorHAnsi" w:cstheme="minorHAnsi"/>
          <w:sz w:val="22"/>
          <w:szCs w:val="22"/>
        </w:rPr>
        <w:pict w14:anchorId="52F0C52B">
          <v:group id="_x0000_s1044" style="position:absolute;left:0;text-align:left;margin-left:50.35pt;margin-top:17.25pt;width:516.7pt;height:.6pt;z-index:-251657216;mso-position-horizontal-relative:page" coordorigin="1007,345" coordsize="10334,12">
            <v:shape id="_x0000_s1046" style="position:absolute;left:1013;top:350;width:3050;height:0" coordorigin="1013,350" coordsize="3050,0" path="m1013,350r3050,e" filled="f" strokeweight=".20444mm">
              <v:path arrowok="t"/>
            </v:shape>
            <v:shape id="_x0000_s1045" style="position:absolute;left:4073;top:350;width:7262;height:0" coordorigin="4073,350" coordsize="7262,0" path="m4073,350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79C8F183">
          <v:group id="_x0000_s1041" style="position:absolute;left:0;text-align:left;margin-left:50.35pt;margin-top:31.05pt;width:516.7pt;height:.6pt;z-index:-251656192;mso-position-horizontal-relative:page" coordorigin="1007,621" coordsize="10334,12">
            <v:shape id="_x0000_s1043" style="position:absolute;left:1013;top:626;width:3050;height:0" coordorigin="1013,626" coordsize="3050,0" path="m1013,626r3050,e" filled="f" strokeweight=".20444mm">
              <v:path arrowok="t"/>
            </v:shape>
            <v:shape id="_x0000_s1042" style="position:absolute;left:4073;top:626;width:7262;height:0" coordorigin="4073,626" coordsize="7262,0" path="m4073,626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2CE62833">
          <v:group id="_x0000_s1038" style="position:absolute;left:0;text-align:left;margin-left:50.35pt;margin-top:44.85pt;width:516.7pt;height:.6pt;z-index:-251655168;mso-position-horizontal-relative:page" coordorigin="1007,897" coordsize="10334,12">
            <v:shape id="_x0000_s1040" style="position:absolute;left:1013;top:902;width:3050;height:0" coordorigin="1013,902" coordsize="3050,0" path="m1013,902r3050,e" filled="f" strokeweight=".20444mm">
              <v:path arrowok="t"/>
            </v:shape>
            <v:shape id="_x0000_s1039" style="position:absolute;left:4073;top:902;width:7262;height:0" coordorigin="4073,902" coordsize="7262,0" path="m4073,902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14A0FEE0">
          <v:group id="_x0000_s1035" style="position:absolute;left:0;text-align:left;margin-left:50.35pt;margin-top:58.65pt;width:516.7pt;height:.6pt;z-index:-251654144;mso-position-horizontal-relative:page" coordorigin="1007,1173" coordsize="10334,12">
            <v:shape id="_x0000_s1037" style="position:absolute;left:1013;top:1178;width:3050;height:0" coordorigin="1013,1178" coordsize="3050,0" path="m1013,1178r3050,e" filled="f" strokeweight=".20444mm">
              <v:path arrowok="t"/>
            </v:shape>
            <v:shape id="_x0000_s1036" style="position:absolute;left:4073;top:1178;width:7262;height:0" coordorigin="4073,1178" coordsize="7262,0" path="m4073,1178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7F5EA2C0">
          <v:group id="_x0000_s1032" style="position:absolute;left:0;text-align:left;margin-left:50.35pt;margin-top:72.45pt;width:516.7pt;height:.6pt;z-index:-251653120;mso-position-horizontal-relative:page" coordorigin="1007,1449" coordsize="10334,12">
            <v:shape id="_x0000_s1034" style="position:absolute;left:1013;top:1454;width:3050;height:0" coordorigin="1013,1454" coordsize="3050,0" path="m1013,1454r3050,e" filled="f" strokeweight=".20444mm">
              <v:path arrowok="t"/>
            </v:shape>
            <v:shape id="_x0000_s1033" style="position:absolute;left:4073;top:1454;width:7262;height:0" coordorigin="4073,1454" coordsize="7262,0" path="m4073,1454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6C96959C">
          <v:group id="_x0000_s1029" style="position:absolute;left:0;text-align:left;margin-left:50.35pt;margin-top:86.25pt;width:516.7pt;height:.6pt;z-index:-251652096;mso-position-horizontal-relative:page" coordorigin="1007,1725" coordsize="10334,12">
            <v:shape id="_x0000_s1031" style="position:absolute;left:1013;top:1730;width:3050;height:0" coordorigin="1013,1730" coordsize="3050,0" path="m1013,1730r3050,e" filled="f" strokeweight=".20444mm">
              <v:path arrowok="t"/>
            </v:shape>
            <v:shape id="_x0000_s1030" style="position:absolute;left:4073;top:1730;width:7262;height:0" coordorigin="4073,1730" coordsize="7262,0" path="m4073,1730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hAnsiTheme="minorHAnsi" w:cstheme="minorHAnsi"/>
          <w:sz w:val="22"/>
          <w:szCs w:val="22"/>
        </w:rPr>
        <w:pict w14:anchorId="67F6773B">
          <v:group id="_x0000_s1026" style="position:absolute;left:0;text-align:left;margin-left:50.35pt;margin-top:153.2pt;width:516.7pt;height:.6pt;z-index:-251651072;mso-position-horizontal-relative:page" coordorigin="1007,3064" coordsize="10334,12">
            <v:shape id="_x0000_s1028" style="position:absolute;left:1013;top:3070;width:3050;height:0" coordorigin="1013,3070" coordsize="3050,0" path="m1013,3070r3050,e" filled="f" strokeweight=".20444mm">
              <v:path arrowok="t"/>
            </v:shape>
            <v:shape id="_x0000_s1027" style="position:absolute;left:4073;top:3070;width:7262;height:0" coordorigin="4073,3070" coordsize="7262,0" path="m4073,3070r7262,e" filled="f" strokeweight=".20444mm">
              <v:path arrowok="t"/>
            </v:shape>
            <w10:wrap anchorx="page"/>
          </v:group>
        </w:pic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F8218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2006</w:t>
      </w:r>
      <w:r w:rsidRPr="00F8218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t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ill</w:t>
      </w:r>
      <w:r w:rsidRPr="00F8218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ay</w:t>
      </w:r>
      <w:r w:rsidRPr="00F8218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position w:val="-1"/>
          <w:sz w:val="22"/>
          <w:szCs w:val="22"/>
        </w:rPr>
        <w:t>2006</w:t>
      </w:r>
    </w:p>
    <w:p w14:paraId="4BF1D72C" w14:textId="77777777" w:rsidR="00F01D8A" w:rsidRPr="00F8218A" w:rsidRDefault="00F01D8A">
      <w:pPr>
        <w:spacing w:before="9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699"/>
        <w:gridCol w:w="6573"/>
      </w:tblGrid>
      <w:tr w:rsidR="00F01D8A" w:rsidRPr="00F8218A" w14:paraId="4632F3DE" w14:textId="77777777">
        <w:trPr>
          <w:trHeight w:hRule="exact" w:val="276"/>
        </w:trPr>
        <w:tc>
          <w:tcPr>
            <w:tcW w:w="306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17D89C09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  <w:p w14:paraId="6BE6D212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7272" w:type="dxa"/>
            <w:gridSpan w:val="2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1115DD59" w14:textId="77777777" w:rsidR="00F01D8A" w:rsidRPr="00F8218A" w:rsidRDefault="00E3763E">
            <w:pPr>
              <w:spacing w:before="10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rn/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rain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  <w:p w14:paraId="0ED96CE3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rnship</w:t>
            </w:r>
          </w:p>
        </w:tc>
      </w:tr>
      <w:tr w:rsidR="00F01D8A" w:rsidRPr="00F8218A" w14:paraId="5C16F71A" w14:textId="77777777">
        <w:trPr>
          <w:trHeight w:hRule="exact" w:val="276"/>
        </w:trPr>
        <w:tc>
          <w:tcPr>
            <w:tcW w:w="306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2BC2565A" w14:textId="77777777" w:rsidR="00F01D8A" w:rsidRPr="00F8218A" w:rsidRDefault="00F01D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2" w:type="dxa"/>
            <w:gridSpan w:val="2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59779834" w14:textId="77777777" w:rsidR="00F01D8A" w:rsidRPr="00F8218A" w:rsidRDefault="00F01D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1D8A" w:rsidRPr="00F8218A" w14:paraId="3A20EAB4" w14:textId="77777777">
        <w:trPr>
          <w:trHeight w:hRule="exact" w:val="276"/>
        </w:trPr>
        <w:tc>
          <w:tcPr>
            <w:tcW w:w="30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129614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727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148435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aw/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</w:p>
        </w:tc>
      </w:tr>
      <w:tr w:rsidR="00F01D8A" w:rsidRPr="00F8218A" w14:paraId="1CA876F9" w14:textId="77777777">
        <w:trPr>
          <w:trHeight w:hRule="exact" w:val="276"/>
        </w:trPr>
        <w:tc>
          <w:tcPr>
            <w:tcW w:w="30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D8C233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ializa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727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9EEAF4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aw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assi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</w:tr>
      <w:tr w:rsidR="00F01D8A" w:rsidRPr="00F8218A" w14:paraId="75544E63" w14:textId="77777777">
        <w:trPr>
          <w:trHeight w:hRule="exact" w:val="276"/>
        </w:trPr>
        <w:tc>
          <w:tcPr>
            <w:tcW w:w="30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E8EA41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hly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Salary</w:t>
            </w:r>
          </w:p>
        </w:tc>
        <w:tc>
          <w:tcPr>
            <w:tcW w:w="727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36F7124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800</w:t>
            </w:r>
          </w:p>
        </w:tc>
      </w:tr>
      <w:tr w:rsidR="00F01D8A" w:rsidRPr="00F8218A" w14:paraId="189403A0" w14:textId="77777777">
        <w:trPr>
          <w:trHeight w:hRule="exact" w:val="1339"/>
        </w:trPr>
        <w:tc>
          <w:tcPr>
            <w:tcW w:w="30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5023C7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Job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ons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ili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727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794DDB" w14:textId="77777777" w:rsidR="00F01D8A" w:rsidRPr="00F8218A" w:rsidRDefault="00E3763E">
            <w:pPr>
              <w:tabs>
                <w:tab w:val="left" w:pos="820"/>
              </w:tabs>
              <w:spacing w:before="19" w:line="260" w:lineRule="exact"/>
              <w:ind w:left="822" w:right="605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hAnsiTheme="minorHAnsi" w:cstheme="minorHAnsi"/>
                <w:w w:val="131"/>
                <w:sz w:val="22"/>
                <w:szCs w:val="22"/>
              </w:rPr>
              <w:t>•</w:t>
            </w:r>
            <w:r w:rsidRPr="00F8218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ra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arious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ransla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ions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ng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um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aining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on ma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(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.g.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F8218A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summons, wri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summary ju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)</w:t>
            </w:r>
          </w:p>
          <w:p w14:paraId="7FAC85C0" w14:textId="77777777" w:rsidR="00F01D8A" w:rsidRPr="00F8218A" w:rsidRDefault="00E3763E">
            <w:pPr>
              <w:spacing w:line="260" w:lineRule="exact"/>
              <w:ind w:left="46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hAnsiTheme="minorHAnsi" w:cstheme="minorHAnsi"/>
                <w:w w:val="131"/>
                <w:position w:val="-1"/>
                <w:sz w:val="22"/>
                <w:szCs w:val="22"/>
              </w:rPr>
              <w:t xml:space="preserve">•  </w:t>
            </w:r>
            <w:r w:rsidRPr="00F8218A">
              <w:rPr>
                <w:rFonts w:asciiTheme="minorHAnsi" w:hAnsiTheme="minorHAnsi" w:cstheme="minorHAnsi"/>
                <w:spacing w:val="43"/>
                <w:w w:val="13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Assis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Assi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in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aring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up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or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rial.</w:t>
            </w:r>
          </w:p>
        </w:tc>
      </w:tr>
      <w:tr w:rsidR="00F01D8A" w:rsidRPr="00F8218A" w14:paraId="542A865E" w14:textId="77777777">
        <w:trPr>
          <w:trHeight w:hRule="exact" w:val="1350"/>
        </w:trPr>
        <w:tc>
          <w:tcPr>
            <w:tcW w:w="30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BC1C2" w14:textId="77777777" w:rsidR="00F01D8A" w:rsidRPr="00F8218A" w:rsidRDefault="00E3763E">
            <w:pPr>
              <w:spacing w:before="8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hi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9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3824DE88" w14:textId="77777777" w:rsidR="00F01D8A" w:rsidRPr="00F8218A" w:rsidRDefault="00E3763E">
            <w:pPr>
              <w:spacing w:before="25"/>
              <w:ind w:right="1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hAnsiTheme="minorHAnsi" w:cstheme="minorHAnsi"/>
                <w:w w:val="131"/>
                <w:sz w:val="22"/>
                <w:szCs w:val="22"/>
              </w:rPr>
              <w:t>•</w:t>
            </w:r>
          </w:p>
        </w:tc>
        <w:tc>
          <w:tcPr>
            <w:tcW w:w="657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979E3F1" w14:textId="77777777" w:rsidR="00F01D8A" w:rsidRPr="00F8218A" w:rsidRDefault="00E3763E">
            <w:pPr>
              <w:spacing w:before="11"/>
              <w:ind w:left="129" w:right="9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ana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orm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v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ous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 s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of law in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lu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shi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ing and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ari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im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k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ru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and wi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up</w:t>
            </w:r>
            <w:r w:rsidRPr="00F8218A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and in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ll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ec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ual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wi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h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in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he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ime line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 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al 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Assis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</w:tc>
      </w:tr>
    </w:tbl>
    <w:p w14:paraId="7E719AB0" w14:textId="77777777" w:rsidR="00F01D8A" w:rsidRPr="00F8218A" w:rsidRDefault="00F01D8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7484A45" w14:textId="77777777" w:rsidR="00F01D8A" w:rsidRPr="00F8218A" w:rsidRDefault="00E3763E">
      <w:pPr>
        <w:spacing w:before="1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ca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mic</w:t>
      </w:r>
      <w:r w:rsidRPr="00F8218A">
        <w:rPr>
          <w:rFonts w:asciiTheme="minorHAnsi" w:eastAsia="Tahoma" w:hAnsiTheme="minorHAnsi" w:cstheme="minorHAnsi"/>
          <w:spacing w:val="-10"/>
          <w:w w:val="114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w w:val="108"/>
          <w:sz w:val="22"/>
          <w:szCs w:val="22"/>
        </w:rPr>
        <w:t>Q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u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w w:val="132"/>
          <w:sz w:val="22"/>
          <w:szCs w:val="22"/>
        </w:rPr>
        <w:t>li</w:t>
      </w:r>
      <w:r w:rsidRPr="00F8218A">
        <w:rPr>
          <w:rFonts w:asciiTheme="minorHAnsi" w:eastAsia="Tahoma" w:hAnsiTheme="minorHAnsi" w:cstheme="minorHAnsi"/>
          <w:spacing w:val="2"/>
          <w:w w:val="119"/>
          <w:sz w:val="22"/>
          <w:szCs w:val="22"/>
        </w:rPr>
        <w:t>f</w:t>
      </w:r>
      <w:r w:rsidRPr="00F8218A">
        <w:rPr>
          <w:rFonts w:asciiTheme="minorHAnsi" w:eastAsia="Tahoma" w:hAnsiTheme="minorHAnsi" w:cstheme="minorHAnsi"/>
          <w:w w:val="132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ca</w:t>
      </w:r>
      <w:r w:rsidRPr="00F8218A">
        <w:rPr>
          <w:rFonts w:asciiTheme="minorHAnsi" w:eastAsia="Tahoma" w:hAnsiTheme="minorHAnsi" w:cstheme="minorHAnsi"/>
          <w:spacing w:val="1"/>
          <w:w w:val="124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w w:val="132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</w:p>
    <w:p w14:paraId="5B562E7A" w14:textId="77777777" w:rsidR="00F01D8A" w:rsidRPr="00F8218A" w:rsidRDefault="00E3763E">
      <w:pPr>
        <w:spacing w:before="44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z w:val="22"/>
          <w:szCs w:val="22"/>
        </w:rPr>
        <w:t>Uni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rsi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y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of</w:t>
      </w:r>
      <w:r w:rsidRPr="00F8218A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H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F8218A">
        <w:rPr>
          <w:rFonts w:asciiTheme="minorHAnsi" w:eastAsia="Tahoma" w:hAnsiTheme="minorHAnsi" w:cstheme="minorHAnsi"/>
          <w:sz w:val="22"/>
          <w:szCs w:val="22"/>
        </w:rPr>
        <w:t>orshir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,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z w:val="22"/>
          <w:szCs w:val="22"/>
        </w:rPr>
        <w:t>.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sz w:val="22"/>
          <w:szCs w:val="22"/>
        </w:rPr>
        <w:t>ans,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Uni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Kin</w:t>
      </w:r>
      <w:r w:rsidRPr="00F8218A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F8218A">
        <w:rPr>
          <w:rFonts w:asciiTheme="minorHAnsi" w:eastAsia="Tahoma" w:hAnsiTheme="minorHAnsi" w:cstheme="minorHAnsi"/>
          <w:sz w:val="22"/>
          <w:szCs w:val="22"/>
        </w:rPr>
        <w:t>om</w:t>
      </w:r>
    </w:p>
    <w:p w14:paraId="1441F05D" w14:textId="77777777" w:rsidR="00F01D8A" w:rsidRPr="00F8218A" w:rsidRDefault="00E3763E">
      <w:pPr>
        <w:spacing w:before="3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LL</w:t>
      </w:r>
      <w:r w:rsidRPr="00F8218A">
        <w:rPr>
          <w:rFonts w:asciiTheme="minorHAnsi" w:eastAsia="Tahoma" w:hAnsiTheme="minorHAnsi" w:cstheme="minorHAnsi"/>
          <w:sz w:val="22"/>
          <w:szCs w:val="22"/>
        </w:rPr>
        <w:t>B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(Hons),</w:t>
      </w:r>
      <w:r w:rsidRPr="00F8218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z w:val="22"/>
          <w:szCs w:val="22"/>
        </w:rPr>
        <w:t>2005</w:t>
      </w:r>
    </w:p>
    <w:p w14:paraId="40AEE4CB" w14:textId="77777777" w:rsidR="00F01D8A" w:rsidRPr="00F8218A" w:rsidRDefault="00F01D8A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08C24C1" w14:textId="77777777" w:rsidR="00F01D8A" w:rsidRPr="00F8218A" w:rsidRDefault="00F01D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6AADE4" w14:textId="77777777" w:rsidR="00F01D8A" w:rsidRPr="00F8218A" w:rsidRDefault="00E3763E">
      <w:pPr>
        <w:spacing w:line="280" w:lineRule="exact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-1"/>
          <w:w w:val="113"/>
          <w:position w:val="-2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w w:val="120"/>
          <w:position w:val="-2"/>
          <w:sz w:val="22"/>
          <w:szCs w:val="22"/>
        </w:rPr>
        <w:t>k</w:t>
      </w:r>
      <w:r w:rsidRPr="00F8218A">
        <w:rPr>
          <w:rFonts w:asciiTheme="minorHAnsi" w:eastAsia="Tahoma" w:hAnsiTheme="minorHAnsi" w:cstheme="minorHAnsi"/>
          <w:w w:val="132"/>
          <w:position w:val="-2"/>
          <w:sz w:val="22"/>
          <w:szCs w:val="22"/>
        </w:rPr>
        <w:t>il</w:t>
      </w:r>
      <w:r w:rsidRPr="00F8218A">
        <w:rPr>
          <w:rFonts w:asciiTheme="minorHAnsi" w:eastAsia="Tahoma" w:hAnsiTheme="minorHAnsi" w:cstheme="minorHAnsi"/>
          <w:spacing w:val="2"/>
          <w:w w:val="132"/>
          <w:position w:val="-2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s</w:t>
      </w:r>
    </w:p>
    <w:p w14:paraId="769E035A" w14:textId="77777777" w:rsidR="00F01D8A" w:rsidRPr="00F8218A" w:rsidRDefault="00F01D8A">
      <w:pPr>
        <w:spacing w:before="7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2"/>
        <w:gridCol w:w="3480"/>
        <w:gridCol w:w="3480"/>
      </w:tblGrid>
      <w:tr w:rsidR="00F01D8A" w:rsidRPr="00F8218A" w14:paraId="092C4935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399E5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w w:val="113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w w:val="121"/>
                <w:position w:val="-1"/>
                <w:sz w:val="22"/>
                <w:szCs w:val="22"/>
              </w:rPr>
              <w:t>k</w:t>
            </w:r>
            <w:r w:rsidRPr="00F8218A">
              <w:rPr>
                <w:rFonts w:asciiTheme="minorHAnsi" w:eastAsia="Tahoma" w:hAnsiTheme="minorHAnsi" w:cstheme="minorHAnsi"/>
                <w:spacing w:val="1"/>
                <w:w w:val="132"/>
                <w:position w:val="-1"/>
                <w:sz w:val="22"/>
                <w:szCs w:val="22"/>
              </w:rPr>
              <w:t>il</w:t>
            </w:r>
            <w:r w:rsidRPr="00F8218A">
              <w:rPr>
                <w:rFonts w:asciiTheme="minorHAnsi" w:eastAsia="Tahoma" w:hAnsiTheme="minorHAnsi" w:cstheme="minorHAnsi"/>
                <w:w w:val="132"/>
                <w:position w:val="-1"/>
                <w:sz w:val="22"/>
                <w:szCs w:val="22"/>
              </w:rPr>
              <w:t>l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3A5F4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w w:val="119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1"/>
                <w:w w:val="120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w w:val="120"/>
                <w:position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1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pacing w:val="1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y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27196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Ye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s </w:t>
            </w:r>
            <w:r w:rsidRPr="00F8218A">
              <w:rPr>
                <w:rFonts w:asciiTheme="minorHAnsi" w:eastAsia="Tahoma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24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w w:val="11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w w:val="122"/>
                <w:position w:val="-1"/>
                <w:sz w:val="22"/>
                <w:szCs w:val="22"/>
              </w:rPr>
              <w:t>x</w:t>
            </w:r>
            <w:r w:rsidRPr="00F8218A">
              <w:rPr>
                <w:rFonts w:asciiTheme="minorHAnsi" w:eastAsia="Tahoma" w:hAnsiTheme="minorHAnsi" w:cstheme="minorHAnsi"/>
                <w:spacing w:val="-2"/>
                <w:w w:val="114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1"/>
                <w:w w:val="11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2"/>
                <w:w w:val="120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w w:val="11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2"/>
                <w:w w:val="115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w w:val="113"/>
                <w:position w:val="-1"/>
                <w:sz w:val="22"/>
                <w:szCs w:val="22"/>
              </w:rPr>
              <w:t>e</w:t>
            </w:r>
          </w:p>
        </w:tc>
      </w:tr>
      <w:tr w:rsidR="00F01D8A" w:rsidRPr="00F8218A" w14:paraId="6F8A2A47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13533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ar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288D1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dv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7A8F9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</w:p>
        </w:tc>
      </w:tr>
      <w:tr w:rsidR="00F01D8A" w:rsidRPr="00F8218A" w14:paraId="02F05828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4CD1F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on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DE451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rm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CF143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</w:p>
        </w:tc>
      </w:tr>
      <w:tr w:rsidR="00F01D8A" w:rsidRPr="00F8218A" w14:paraId="2E83B24E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2AE94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 r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solu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ion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03884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rm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4D4C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3</w:t>
            </w:r>
          </w:p>
        </w:tc>
      </w:tr>
      <w:tr w:rsidR="00F01D8A" w:rsidRPr="00F8218A" w14:paraId="1B2D2E29" w14:textId="77777777">
        <w:trPr>
          <w:trHeight w:hRule="exact" w:val="274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C364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Cli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dv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iso</w:t>
            </w:r>
            <w:r w:rsidRPr="00F8218A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AF066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rm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55225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3</w:t>
            </w:r>
          </w:p>
        </w:tc>
      </w:tr>
      <w:tr w:rsidR="00F01D8A" w:rsidRPr="00F8218A" w14:paraId="67D141F1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090C5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ue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ili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x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ise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EA00C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rm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EB4F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2</w:t>
            </w:r>
          </w:p>
        </w:tc>
      </w:tr>
      <w:tr w:rsidR="00F01D8A" w:rsidRPr="00F8218A" w14:paraId="5FF0C9BD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BAF10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 O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ff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7E3F6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dv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an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1247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6</w:t>
            </w:r>
          </w:p>
        </w:tc>
      </w:tr>
    </w:tbl>
    <w:p w14:paraId="33782FB4" w14:textId="77777777" w:rsidR="00F01D8A" w:rsidRPr="00F8218A" w:rsidRDefault="00F01D8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4CAD047" w14:textId="77777777" w:rsidR="00F01D8A" w:rsidRPr="00F8218A" w:rsidRDefault="00E3763E">
      <w:pPr>
        <w:spacing w:before="19" w:line="280" w:lineRule="exact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w w:val="113"/>
          <w:position w:val="-2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1"/>
          <w:w w:val="113"/>
          <w:position w:val="-2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w w:val="113"/>
          <w:position w:val="-2"/>
          <w:sz w:val="22"/>
          <w:szCs w:val="22"/>
        </w:rPr>
        <w:t>ngu</w:t>
      </w:r>
      <w:r w:rsidRPr="00F8218A">
        <w:rPr>
          <w:rFonts w:asciiTheme="minorHAnsi" w:eastAsia="Tahoma" w:hAnsiTheme="minorHAnsi" w:cstheme="minorHAnsi"/>
          <w:spacing w:val="1"/>
          <w:w w:val="113"/>
          <w:position w:val="-2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w w:val="113"/>
          <w:position w:val="-2"/>
          <w:sz w:val="22"/>
          <w:szCs w:val="22"/>
        </w:rPr>
        <w:t>g</w:t>
      </w:r>
      <w:r w:rsidRPr="00F8218A">
        <w:rPr>
          <w:rFonts w:asciiTheme="minorHAnsi" w:eastAsia="Tahoma" w:hAnsiTheme="minorHAnsi" w:cstheme="minorHAnsi"/>
          <w:spacing w:val="-1"/>
          <w:w w:val="113"/>
          <w:position w:val="-2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w w:val="113"/>
          <w:position w:val="-2"/>
          <w:sz w:val="22"/>
          <w:szCs w:val="22"/>
        </w:rPr>
        <w:t>s</w:t>
      </w:r>
      <w:r w:rsidRPr="00F8218A">
        <w:rPr>
          <w:rFonts w:asciiTheme="minorHAnsi" w:eastAsia="Tahoma" w:hAnsiTheme="minorHAnsi" w:cstheme="minorHAnsi"/>
          <w:spacing w:val="-9"/>
          <w:w w:val="113"/>
          <w:position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position w:val="-2"/>
          <w:sz w:val="22"/>
          <w:szCs w:val="22"/>
        </w:rPr>
        <w:t>(0</w:t>
      </w:r>
      <w:r w:rsidRPr="00F8218A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=P</w:t>
      </w:r>
      <w:r w:rsidRPr="00F8218A">
        <w:rPr>
          <w:rFonts w:asciiTheme="minorHAnsi" w:eastAsia="Tahoma" w:hAnsiTheme="minorHAnsi" w:cstheme="minorHAnsi"/>
          <w:position w:val="-2"/>
          <w:sz w:val="22"/>
          <w:szCs w:val="22"/>
        </w:rPr>
        <w:t>oor,</w:t>
      </w:r>
      <w:r w:rsidRPr="00F8218A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5</w:t>
      </w:r>
      <w:r w:rsidRPr="00F8218A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=Ex</w:t>
      </w:r>
      <w:r w:rsidRPr="00F8218A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ce</w:t>
      </w:r>
      <w:r w:rsidRPr="00F8218A">
        <w:rPr>
          <w:rFonts w:asciiTheme="minorHAnsi" w:eastAsia="Tahoma" w:hAnsiTheme="minorHAnsi" w:cstheme="minorHAnsi"/>
          <w:position w:val="-2"/>
          <w:sz w:val="22"/>
          <w:szCs w:val="22"/>
        </w:rPr>
        <w:t>ll</w:t>
      </w:r>
      <w:r w:rsidRPr="00F8218A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F8218A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position w:val="-2"/>
          <w:sz w:val="22"/>
          <w:szCs w:val="22"/>
        </w:rPr>
        <w:t>)</w:t>
      </w:r>
    </w:p>
    <w:p w14:paraId="13A4FD00" w14:textId="77777777" w:rsidR="00F01D8A" w:rsidRPr="00F8218A" w:rsidRDefault="00F01D8A">
      <w:pPr>
        <w:spacing w:before="9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2"/>
        <w:gridCol w:w="3480"/>
        <w:gridCol w:w="3480"/>
      </w:tblGrid>
      <w:tr w:rsidR="00F01D8A" w:rsidRPr="00F8218A" w14:paraId="0855DA0B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AAE3C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w w:val="115"/>
                <w:position w:val="-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w w:val="114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2"/>
                <w:w w:val="114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u</w:t>
            </w:r>
            <w:r w:rsidRPr="00F8218A">
              <w:rPr>
                <w:rFonts w:asciiTheme="minorHAnsi" w:eastAsia="Tahoma" w:hAnsiTheme="minorHAnsi" w:cstheme="minorHAnsi"/>
                <w:w w:val="114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2"/>
                <w:w w:val="114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w w:val="113"/>
                <w:position w:val="-1"/>
                <w:sz w:val="22"/>
                <w:szCs w:val="22"/>
              </w:rPr>
              <w:t>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B075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w w:val="114"/>
                <w:position w:val="-1"/>
                <w:sz w:val="22"/>
                <w:szCs w:val="22"/>
              </w:rPr>
              <w:t>Sp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4"/>
                <w:position w:val="-1"/>
                <w:sz w:val="22"/>
                <w:szCs w:val="22"/>
              </w:rPr>
              <w:t>k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w w:val="114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6"/>
                <w:w w:val="114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9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2"/>
                <w:w w:val="120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w w:val="120"/>
                <w:position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-2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pacing w:val="-2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w w:val="11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2"/>
                <w:w w:val="115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y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582C1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2"/>
                <w:w w:val="117"/>
                <w:position w:val="-1"/>
                <w:sz w:val="22"/>
                <w:szCs w:val="22"/>
              </w:rPr>
              <w:t>W</w:t>
            </w:r>
            <w:r w:rsidRPr="00F8218A">
              <w:rPr>
                <w:rFonts w:asciiTheme="minorHAnsi" w:eastAsia="Tahoma" w:hAnsiTheme="minorHAnsi" w:cstheme="minorHAnsi"/>
                <w:spacing w:val="1"/>
                <w:w w:val="117"/>
                <w:position w:val="-1"/>
                <w:sz w:val="22"/>
                <w:szCs w:val="22"/>
              </w:rPr>
              <w:t>ri</w:t>
            </w:r>
            <w:r w:rsidRPr="00F8218A">
              <w:rPr>
                <w:rFonts w:asciiTheme="minorHAnsi" w:eastAsia="Tahoma" w:hAnsiTheme="minorHAnsi" w:cstheme="minorHAnsi"/>
                <w:w w:val="117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3"/>
                <w:w w:val="117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1"/>
                <w:w w:val="117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w w:val="117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8"/>
                <w:w w:val="117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9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2"/>
                <w:w w:val="120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w w:val="120"/>
                <w:position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-2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spacing w:val="1"/>
                <w:w w:val="132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3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w w:val="114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w w:val="115"/>
                <w:position w:val="-1"/>
                <w:sz w:val="22"/>
                <w:szCs w:val="22"/>
              </w:rPr>
              <w:t>y</w:t>
            </w:r>
          </w:p>
        </w:tc>
      </w:tr>
      <w:tr w:rsidR="00F01D8A" w:rsidRPr="00F8218A" w14:paraId="471BC030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A86C0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lish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05AC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5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754C5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5</w:t>
            </w:r>
          </w:p>
        </w:tc>
      </w:tr>
      <w:tr w:rsidR="00F01D8A" w:rsidRPr="00F8218A" w14:paraId="1C4C6754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8DB3D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Bahasa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ala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sia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F78EA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EAD55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3</w:t>
            </w:r>
          </w:p>
        </w:tc>
      </w:tr>
      <w:tr w:rsidR="00F01D8A" w:rsidRPr="00F8218A" w14:paraId="28505297" w14:textId="77777777">
        <w:trPr>
          <w:trHeight w:hRule="exact" w:val="276"/>
        </w:trPr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4C600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Chin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se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CC89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</w:p>
        </w:tc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8137C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0</w:t>
            </w:r>
          </w:p>
        </w:tc>
      </w:tr>
    </w:tbl>
    <w:p w14:paraId="2C7D3CD4" w14:textId="77777777" w:rsidR="00F01D8A" w:rsidRPr="00F8218A" w:rsidRDefault="00F01D8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B935FEA" w14:textId="77777777" w:rsidR="00F01D8A" w:rsidRPr="00F8218A" w:rsidRDefault="00E3763E">
      <w:pPr>
        <w:spacing w:before="23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F8218A">
        <w:rPr>
          <w:rFonts w:asciiTheme="minorHAnsi" w:eastAsia="Tahoma" w:hAnsiTheme="minorHAnsi" w:cstheme="minorHAnsi"/>
          <w:sz w:val="22"/>
          <w:szCs w:val="22"/>
        </w:rPr>
        <w:t>th</w:t>
      </w:r>
      <w:r w:rsidRPr="00F821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F8218A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F8218A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F8218A">
        <w:rPr>
          <w:rFonts w:asciiTheme="minorHAnsi" w:eastAsia="Tahoma" w:hAnsiTheme="minorHAnsi" w:cstheme="minorHAnsi"/>
          <w:spacing w:val="-1"/>
          <w:w w:val="119"/>
          <w:sz w:val="22"/>
          <w:szCs w:val="22"/>
        </w:rPr>
        <w:t>P</w:t>
      </w:r>
      <w:r w:rsidRPr="00F8218A">
        <w:rPr>
          <w:rFonts w:asciiTheme="minorHAnsi" w:eastAsia="Tahoma" w:hAnsiTheme="minorHAnsi" w:cstheme="minorHAnsi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w w:val="120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w w:val="124"/>
          <w:sz w:val="22"/>
          <w:szCs w:val="22"/>
        </w:rPr>
        <w:t>t</w:t>
      </w:r>
      <w:r w:rsidRPr="00F8218A">
        <w:rPr>
          <w:rFonts w:asciiTheme="minorHAnsi" w:eastAsia="Tahoma" w:hAnsiTheme="minorHAnsi" w:cstheme="minorHAnsi"/>
          <w:spacing w:val="-2"/>
          <w:w w:val="132"/>
          <w:sz w:val="22"/>
          <w:szCs w:val="22"/>
        </w:rPr>
        <w:t>i</w:t>
      </w:r>
      <w:r w:rsidRPr="00F8218A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c</w:t>
      </w:r>
      <w:r w:rsidRPr="00F8218A">
        <w:rPr>
          <w:rFonts w:asciiTheme="minorHAnsi" w:eastAsia="Tahoma" w:hAnsiTheme="minorHAnsi" w:cstheme="minorHAnsi"/>
          <w:w w:val="115"/>
          <w:sz w:val="22"/>
          <w:szCs w:val="22"/>
        </w:rPr>
        <w:t>u</w:t>
      </w:r>
      <w:r w:rsidRPr="00F8218A">
        <w:rPr>
          <w:rFonts w:asciiTheme="minorHAnsi" w:eastAsia="Tahoma" w:hAnsiTheme="minorHAnsi" w:cstheme="minorHAnsi"/>
          <w:spacing w:val="1"/>
          <w:w w:val="132"/>
          <w:sz w:val="22"/>
          <w:szCs w:val="22"/>
        </w:rPr>
        <w:t>l</w:t>
      </w:r>
      <w:r w:rsidRPr="00F8218A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>a</w:t>
      </w:r>
      <w:r w:rsidRPr="00F8218A">
        <w:rPr>
          <w:rFonts w:asciiTheme="minorHAnsi" w:eastAsia="Tahoma" w:hAnsiTheme="minorHAnsi" w:cstheme="minorHAnsi"/>
          <w:spacing w:val="1"/>
          <w:w w:val="120"/>
          <w:sz w:val="22"/>
          <w:szCs w:val="22"/>
        </w:rPr>
        <w:t>r</w:t>
      </w:r>
      <w:r w:rsidRPr="00F8218A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</w:p>
    <w:p w14:paraId="3FD3781D" w14:textId="77777777" w:rsidR="00F01D8A" w:rsidRPr="00F8218A" w:rsidRDefault="00F01D8A">
      <w:pPr>
        <w:spacing w:before="5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7001"/>
      </w:tblGrid>
      <w:tr w:rsidR="00F01D8A" w:rsidRPr="00F8218A" w14:paraId="3CD1D49E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3BDCA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of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ir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4AC46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13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 July1983</w:t>
            </w:r>
          </w:p>
        </w:tc>
      </w:tr>
      <w:tr w:rsidR="00F01D8A" w:rsidRPr="00F8218A" w14:paraId="0C90E79A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68D69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ionali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BD115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ala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sia</w:t>
            </w:r>
          </w:p>
        </w:tc>
      </w:tr>
      <w:tr w:rsidR="00F01D8A" w:rsidRPr="00F8218A" w14:paraId="7E473CC3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1B1AC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My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Ka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/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as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ort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9EC32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830713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-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14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-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1022</w:t>
            </w:r>
          </w:p>
        </w:tc>
      </w:tr>
      <w:tr w:rsidR="00F01D8A" w:rsidRPr="00F8218A" w14:paraId="4E781FAF" w14:textId="77777777">
        <w:trPr>
          <w:trHeight w:hRule="exact" w:val="274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2F5C3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AE320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male</w:t>
            </w:r>
          </w:p>
        </w:tc>
      </w:tr>
      <w:tr w:rsidR="00F01D8A" w:rsidRPr="00F8218A" w14:paraId="4CA93AA5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46D57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ari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al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us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38A9B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Sin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le</w:t>
            </w:r>
          </w:p>
        </w:tc>
      </w:tr>
      <w:tr w:rsidR="00F01D8A" w:rsidRPr="00F8218A" w14:paraId="36FDC682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B99B8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Willin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l/r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4F026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Will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onsi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</w:p>
        </w:tc>
      </w:tr>
      <w:tr w:rsidR="00F01D8A" w:rsidRPr="00F8218A" w14:paraId="66F33B39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547DC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Own 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rans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ort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2AC93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</w:tr>
      <w:tr w:rsidR="00F01D8A" w:rsidRPr="00F8218A" w14:paraId="628A41C1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3DFE9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x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ec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  <w:r w:rsidRPr="00F8218A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Salary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1BE32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3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2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00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&amp;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</w:tr>
      <w:tr w:rsidR="00F01D8A" w:rsidRPr="00F8218A" w14:paraId="07C2BD2E" w14:textId="77777777">
        <w:trPr>
          <w:trHeight w:hRule="exact" w:val="276"/>
        </w:trPr>
        <w:tc>
          <w:tcPr>
            <w:tcW w:w="3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96ECA" w14:textId="77777777" w:rsidR="00F01D8A" w:rsidRPr="00F8218A" w:rsidRDefault="00E3763E">
            <w:pPr>
              <w:spacing w:line="260" w:lineRule="exact"/>
              <w:ind w:left="10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aila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b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ili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C27E2" w14:textId="77777777" w:rsidR="00F01D8A" w:rsidRPr="00F8218A" w:rsidRDefault="00E3763E">
            <w:pPr>
              <w:spacing w:line="260" w:lineRule="exact"/>
              <w:ind w:left="1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2 mon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s’ no</w:t>
            </w:r>
            <w:r w:rsidRPr="00F8218A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F8218A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F8218A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</w:tr>
    </w:tbl>
    <w:p w14:paraId="54E04A67" w14:textId="77777777" w:rsidR="00E3763E" w:rsidRPr="00F8218A" w:rsidRDefault="00E3763E">
      <w:pPr>
        <w:rPr>
          <w:rFonts w:asciiTheme="minorHAnsi" w:hAnsiTheme="minorHAnsi" w:cstheme="minorHAnsi"/>
          <w:sz w:val="22"/>
          <w:szCs w:val="22"/>
        </w:rPr>
      </w:pPr>
    </w:p>
    <w:sectPr w:rsidR="00E3763E" w:rsidRPr="00F8218A">
      <w:pgSz w:w="12240" w:h="15840"/>
      <w:pgMar w:top="840" w:right="800" w:bottom="280" w:left="900" w:header="6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FB29" w14:textId="77777777" w:rsidR="00E3763E" w:rsidRDefault="00E3763E">
      <w:r>
        <w:separator/>
      </w:r>
    </w:p>
  </w:endnote>
  <w:endnote w:type="continuationSeparator" w:id="0">
    <w:p w14:paraId="2E95159F" w14:textId="77777777" w:rsidR="00E3763E" w:rsidRDefault="00E3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1167" w14:textId="77777777" w:rsidR="00E3763E" w:rsidRDefault="00E3763E">
      <w:r>
        <w:separator/>
      </w:r>
    </w:p>
  </w:footnote>
  <w:footnote w:type="continuationSeparator" w:id="0">
    <w:p w14:paraId="70E91CA1" w14:textId="77777777" w:rsidR="00E3763E" w:rsidRDefault="00E3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F6AF" w14:textId="15B35512" w:rsidR="00F01D8A" w:rsidRDefault="00F01D8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176FE"/>
    <w:multiLevelType w:val="multilevel"/>
    <w:tmpl w:val="6D9EBC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D8A"/>
    <w:rsid w:val="00E3763E"/>
    <w:rsid w:val="00F01D8A"/>
    <w:rsid w:val="00F8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3478A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21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2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ila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2021-07-03T14:51:00Z</dcterms:modified>
</cp:coreProperties>
</file>